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9CE" w:rsidRDefault="0039653D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t xml:space="preserve"> “</w:t>
      </w:r>
      <w:r>
        <w:rPr>
          <w:rFonts w:ascii="宋体" w:hAnsi="宋体" w:hint="eastAsia"/>
          <w:b/>
          <w:bCs/>
          <w:sz w:val="36"/>
          <w:szCs w:val="36"/>
        </w:rPr>
        <w:t>找寻‘易’起努力的那个TA</w:t>
      </w:r>
      <w:r>
        <w:rPr>
          <w:rFonts w:ascii="宋体" w:hAnsi="宋体"/>
          <w:b/>
          <w:bCs/>
          <w:sz w:val="36"/>
          <w:szCs w:val="36"/>
        </w:rPr>
        <w:t>”</w:t>
      </w:r>
      <w:r>
        <w:rPr>
          <w:rFonts w:ascii="宋体" w:hAnsi="宋体" w:hint="eastAsia"/>
          <w:b/>
          <w:bCs/>
          <w:sz w:val="36"/>
          <w:szCs w:val="36"/>
        </w:rPr>
        <w:t>报名表</w:t>
      </w:r>
    </w:p>
    <w:p w:rsidR="00E279CE" w:rsidRDefault="00E279CE">
      <w:pPr>
        <w:rPr>
          <w:rFonts w:ascii="宋体" w:hAnsi="宋体"/>
          <w:sz w:val="36"/>
          <w:szCs w:val="36"/>
        </w:rPr>
      </w:pPr>
    </w:p>
    <w:tbl>
      <w:tblPr>
        <w:tblW w:w="0" w:type="auto"/>
        <w:tblInd w:w="-1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990"/>
        <w:gridCol w:w="1725"/>
        <w:gridCol w:w="2280"/>
        <w:gridCol w:w="2325"/>
        <w:gridCol w:w="2430"/>
      </w:tblGrid>
      <w:tr w:rsidR="00E279CE">
        <w:trPr>
          <w:trHeight w:val="758"/>
        </w:trPr>
        <w:tc>
          <w:tcPr>
            <w:tcW w:w="160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8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3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43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E279CE">
        <w:tc>
          <w:tcPr>
            <w:tcW w:w="160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朱求兵</w:t>
            </w:r>
          </w:p>
        </w:tc>
        <w:tc>
          <w:tcPr>
            <w:tcW w:w="99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17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小学教育</w:t>
            </w:r>
          </w:p>
        </w:tc>
        <w:tc>
          <w:tcPr>
            <w:tcW w:w="228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9</w:t>
            </w:r>
            <w:r>
              <w:rPr>
                <w:rFonts w:ascii="宋体" w:hAnsi="宋体" w:hint="eastAsia"/>
                <w:sz w:val="28"/>
                <w:szCs w:val="28"/>
              </w:rPr>
              <w:t>小学教育（1班）</w:t>
            </w:r>
          </w:p>
        </w:tc>
        <w:tc>
          <w:tcPr>
            <w:tcW w:w="23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019125A104</w:t>
            </w:r>
          </w:p>
        </w:tc>
        <w:tc>
          <w:tcPr>
            <w:tcW w:w="243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8806091597</w:t>
            </w:r>
          </w:p>
        </w:tc>
      </w:tr>
      <w:tr w:rsidR="00E279CE">
        <w:tc>
          <w:tcPr>
            <w:tcW w:w="160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叶扣</w:t>
            </w:r>
          </w:p>
        </w:tc>
        <w:tc>
          <w:tcPr>
            <w:tcW w:w="99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17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小学教育</w:t>
            </w:r>
          </w:p>
        </w:tc>
        <w:tc>
          <w:tcPr>
            <w:tcW w:w="228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sz w:val="28"/>
                <w:szCs w:val="28"/>
              </w:rPr>
              <w:t>小学教育（师）</w:t>
            </w:r>
          </w:p>
        </w:tc>
        <w:tc>
          <w:tcPr>
            <w:tcW w:w="2325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0181253140</w:t>
            </w:r>
          </w:p>
        </w:tc>
        <w:tc>
          <w:tcPr>
            <w:tcW w:w="2430" w:type="dxa"/>
          </w:tcPr>
          <w:p w:rsidR="00E279CE" w:rsidRDefault="003965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7350336909</w:t>
            </w:r>
          </w:p>
        </w:tc>
      </w:tr>
      <w:tr w:rsidR="00E279CE">
        <w:tc>
          <w:tcPr>
            <w:tcW w:w="1605" w:type="dxa"/>
          </w:tcPr>
          <w:p w:rsidR="00E279CE" w:rsidRDefault="00273FA5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黄淑凤</w:t>
            </w:r>
          </w:p>
        </w:tc>
        <w:tc>
          <w:tcPr>
            <w:tcW w:w="990" w:type="dxa"/>
          </w:tcPr>
          <w:p w:rsidR="00E279CE" w:rsidRDefault="00273FA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1725" w:type="dxa"/>
          </w:tcPr>
          <w:p w:rsidR="00E279CE" w:rsidRDefault="00273FA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小学教育</w:t>
            </w:r>
          </w:p>
        </w:tc>
        <w:tc>
          <w:tcPr>
            <w:tcW w:w="2280" w:type="dxa"/>
          </w:tcPr>
          <w:p w:rsidR="00E279CE" w:rsidRDefault="00273FA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小学教育公费2班</w:t>
            </w:r>
          </w:p>
        </w:tc>
        <w:tc>
          <w:tcPr>
            <w:tcW w:w="2325" w:type="dxa"/>
          </w:tcPr>
          <w:p w:rsidR="00E279CE" w:rsidRDefault="00273FA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0181254233</w:t>
            </w:r>
          </w:p>
        </w:tc>
        <w:tc>
          <w:tcPr>
            <w:tcW w:w="2430" w:type="dxa"/>
          </w:tcPr>
          <w:p w:rsidR="00E279CE" w:rsidRDefault="00273FA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8259761550</w:t>
            </w:r>
            <w:bookmarkStart w:id="0" w:name="_GoBack"/>
            <w:bookmarkEnd w:id="0"/>
          </w:p>
        </w:tc>
      </w:tr>
      <w:tr w:rsidR="00E279CE">
        <w:tc>
          <w:tcPr>
            <w:tcW w:w="160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279CE">
        <w:tc>
          <w:tcPr>
            <w:tcW w:w="160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279CE">
        <w:tc>
          <w:tcPr>
            <w:tcW w:w="160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279CE">
        <w:tc>
          <w:tcPr>
            <w:tcW w:w="160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279CE">
        <w:tc>
          <w:tcPr>
            <w:tcW w:w="160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25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30" w:type="dxa"/>
          </w:tcPr>
          <w:p w:rsidR="00E279CE" w:rsidRDefault="00E279C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E279CE" w:rsidRDefault="00E279CE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sectPr w:rsidR="00E279CE">
      <w:pgSz w:w="11906" w:h="16838"/>
      <w:pgMar w:top="1440" w:right="1797" w:bottom="1440" w:left="1797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2827C5"/>
    <w:multiLevelType w:val="singleLevel"/>
    <w:tmpl w:val="00000000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E"/>
    <w:rsid w:val="00273FA5"/>
    <w:rsid w:val="0039653D"/>
    <w:rsid w:val="00E279CE"/>
    <w:rsid w:val="205C69ED"/>
    <w:rsid w:val="291F6C11"/>
    <w:rsid w:val="33146B1F"/>
    <w:rsid w:val="66C54395"/>
    <w:rsid w:val="67D564A9"/>
    <w:rsid w:val="7D89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8F80EF"/>
  <w15:docId w15:val="{CCDD3318-C894-4B2B-8649-6B93B7345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Date" w:uiPriority="99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宋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40"/>
        <w:tab w:val="right" w:pos="8300"/>
      </w:tabs>
      <w:snapToGrid w:val="0"/>
      <w:jc w:val="center"/>
    </w:pPr>
    <w:rPr>
      <w:rFonts w:cs="Times New Roman" w:hint="eastAsia"/>
      <w:kern w:val="2"/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日期 字符"/>
    <w:basedOn w:val="a0"/>
    <w:link w:val="a3"/>
    <w:uiPriority w:val="99"/>
    <w:qFormat/>
    <w:rPr>
      <w:rFonts w:cs="宋体"/>
      <w:sz w:val="21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 </cp:lastModifiedBy>
  <cp:revision>4</cp:revision>
  <dcterms:created xsi:type="dcterms:W3CDTF">2019-11-26T15:25:00Z</dcterms:created>
  <dcterms:modified xsi:type="dcterms:W3CDTF">2019-11-26T15:45:00Z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