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520" w:rsidRDefault="00E73BA4">
      <w:pPr>
        <w:rPr>
          <w:rFonts w:ascii="仿宋_GB2312" w:eastAsia="仿宋_GB2312" w:hAnsi="仿宋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" w:hint="eastAsia"/>
          <w:b/>
          <w:bCs/>
          <w:sz w:val="28"/>
          <w:szCs w:val="28"/>
        </w:rPr>
        <w:t>附</w:t>
      </w:r>
      <w:r>
        <w:rPr>
          <w:rFonts w:ascii="仿宋_GB2312" w:eastAsia="仿宋_GB2312" w:hAnsi="仿宋" w:hint="eastAsia"/>
          <w:b/>
          <w:bCs/>
          <w:sz w:val="28"/>
          <w:szCs w:val="28"/>
        </w:rPr>
        <w:t>件一</w:t>
      </w:r>
      <w:r>
        <w:rPr>
          <w:rFonts w:ascii="仿宋_GB2312" w:eastAsia="仿宋_GB2312" w:hAnsi="仿宋" w:hint="eastAsia"/>
          <w:b/>
          <w:bCs/>
          <w:sz w:val="28"/>
          <w:szCs w:val="28"/>
        </w:rPr>
        <w:t>:</w:t>
      </w:r>
    </w:p>
    <w:p w:rsidR="00940520" w:rsidRDefault="00E73BA4"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/>
          <w:b/>
          <w:bCs/>
          <w:sz w:val="36"/>
          <w:szCs w:val="36"/>
        </w:rPr>
        <w:t>“</w:t>
      </w:r>
      <w:r>
        <w:rPr>
          <w:rFonts w:ascii="宋体" w:hAnsi="宋体" w:hint="eastAsia"/>
          <w:b/>
          <w:bCs/>
          <w:sz w:val="36"/>
          <w:szCs w:val="36"/>
        </w:rPr>
        <w:t>找寻‘易’起努力的那个</w:t>
      </w:r>
      <w:r>
        <w:rPr>
          <w:rFonts w:ascii="宋体" w:hAnsi="宋体" w:hint="eastAsia"/>
          <w:b/>
          <w:bCs/>
          <w:sz w:val="36"/>
          <w:szCs w:val="36"/>
        </w:rPr>
        <w:t>TA</w:t>
      </w:r>
      <w:r>
        <w:rPr>
          <w:rFonts w:ascii="宋体" w:hAnsi="宋体"/>
          <w:b/>
          <w:bCs/>
          <w:sz w:val="36"/>
          <w:szCs w:val="36"/>
        </w:rPr>
        <w:t>”</w:t>
      </w:r>
      <w:r>
        <w:rPr>
          <w:rFonts w:ascii="宋体" w:hAnsi="宋体" w:hint="eastAsia"/>
          <w:b/>
          <w:bCs/>
          <w:sz w:val="36"/>
          <w:szCs w:val="36"/>
        </w:rPr>
        <w:t>报名表</w:t>
      </w:r>
    </w:p>
    <w:p w:rsidR="00940520" w:rsidRDefault="00940520">
      <w:pPr>
        <w:rPr>
          <w:rFonts w:ascii="宋体" w:hAnsi="宋体"/>
          <w:sz w:val="36"/>
          <w:szCs w:val="36"/>
        </w:rPr>
      </w:pPr>
    </w:p>
    <w:tbl>
      <w:tblPr>
        <w:tblW w:w="0" w:type="auto"/>
        <w:tblInd w:w="-1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990"/>
        <w:gridCol w:w="1725"/>
        <w:gridCol w:w="2280"/>
        <w:gridCol w:w="2325"/>
        <w:gridCol w:w="2430"/>
      </w:tblGrid>
      <w:tr w:rsidR="00940520">
        <w:trPr>
          <w:trHeight w:val="758"/>
        </w:trPr>
        <w:tc>
          <w:tcPr>
            <w:tcW w:w="1605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990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25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280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2325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2430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</w:tr>
      <w:tr w:rsidR="00940520">
        <w:tc>
          <w:tcPr>
            <w:tcW w:w="1605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徐思敏</w:t>
            </w:r>
          </w:p>
        </w:tc>
        <w:tc>
          <w:tcPr>
            <w:tcW w:w="990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女</w:t>
            </w:r>
          </w:p>
        </w:tc>
        <w:tc>
          <w:tcPr>
            <w:tcW w:w="1725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小学教育</w:t>
            </w:r>
          </w:p>
        </w:tc>
        <w:tc>
          <w:tcPr>
            <w:tcW w:w="2280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19</w:t>
            </w:r>
            <w:r>
              <w:rPr>
                <w:rFonts w:ascii="宋体" w:hAnsi="宋体" w:hint="eastAsia"/>
                <w:sz w:val="28"/>
                <w:szCs w:val="28"/>
              </w:rPr>
              <w:t>小学教育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325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2019125A217</w:t>
            </w:r>
          </w:p>
        </w:tc>
        <w:tc>
          <w:tcPr>
            <w:tcW w:w="2430" w:type="dxa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13306981607</w:t>
            </w:r>
          </w:p>
        </w:tc>
      </w:tr>
      <w:tr w:rsidR="00940520">
        <w:tc>
          <w:tcPr>
            <w:tcW w:w="160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0520">
        <w:tc>
          <w:tcPr>
            <w:tcW w:w="160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0520">
        <w:tc>
          <w:tcPr>
            <w:tcW w:w="160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0520">
        <w:tc>
          <w:tcPr>
            <w:tcW w:w="160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0520">
        <w:tc>
          <w:tcPr>
            <w:tcW w:w="160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0520">
        <w:tc>
          <w:tcPr>
            <w:tcW w:w="160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0520">
        <w:tc>
          <w:tcPr>
            <w:tcW w:w="160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940520" w:rsidRDefault="00940520">
      <w:pPr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E73BA4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附件二：</w:t>
      </w:r>
    </w:p>
    <w:p w:rsidR="00940520" w:rsidRDefault="00E73BA4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三明学院“找寻同道中人”寻人报名表</w:t>
      </w:r>
    </w:p>
    <w:tbl>
      <w:tblPr>
        <w:tblpPr w:leftFromText="180" w:rightFromText="180" w:vertAnchor="text" w:horzAnchor="page" w:tblpX="1800" w:tblpY="25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 w:rsidR="00940520">
        <w:trPr>
          <w:trHeight w:val="639"/>
        </w:trPr>
        <w:tc>
          <w:tcPr>
            <w:tcW w:w="1075" w:type="dxa"/>
            <w:tcBorders>
              <w:right w:val="single" w:sz="6" w:space="0" w:color="000000"/>
            </w:tcBorders>
            <w:vAlign w:val="center"/>
          </w:tcPr>
          <w:p w:rsidR="00940520" w:rsidRDefault="00E73BA4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sz="6" w:space="0" w:color="000000"/>
            </w:tcBorders>
            <w:vAlign w:val="center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77" w:type="dxa"/>
            <w:tcBorders>
              <w:right w:val="single" w:sz="6" w:space="0" w:color="000000"/>
            </w:tcBorders>
            <w:vAlign w:val="center"/>
          </w:tcPr>
          <w:p w:rsidR="00940520" w:rsidRDefault="00E73BA4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sz="6" w:space="0" w:color="000000"/>
            </w:tcBorders>
            <w:vAlign w:val="center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tcBorders>
              <w:bottom w:val="single" w:sz="6" w:space="0" w:color="000000"/>
            </w:tcBorders>
            <w:vAlign w:val="center"/>
          </w:tcPr>
          <w:p w:rsidR="00940520" w:rsidRDefault="00E73BA4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351" w:type="dxa"/>
            <w:vAlign w:val="center"/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0520">
        <w:trPr>
          <w:trHeight w:val="60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:rsidR="00940520" w:rsidRDefault="00E73BA4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</w:tcBorders>
            <w:vAlign w:val="center"/>
          </w:tcPr>
          <w:p w:rsidR="00940520" w:rsidRDefault="0094052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6" w:space="0" w:color="000000"/>
            </w:tcBorders>
            <w:vAlign w:val="center"/>
          </w:tcPr>
          <w:p w:rsidR="00940520" w:rsidRDefault="00E73BA4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年级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专业</w:t>
            </w:r>
          </w:p>
        </w:tc>
        <w:tc>
          <w:tcPr>
            <w:tcW w:w="3135" w:type="dxa"/>
            <w:gridSpan w:val="2"/>
            <w:tcBorders>
              <w:left w:val="single" w:sz="6" w:space="0" w:color="000000"/>
            </w:tcBorders>
            <w:vAlign w:val="center"/>
          </w:tcPr>
          <w:p w:rsidR="00940520" w:rsidRDefault="0094052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940520">
        <w:trPr>
          <w:trHeight w:val="43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易班昵称</w:t>
            </w:r>
            <w:proofErr w:type="gramEnd"/>
          </w:p>
        </w:tc>
        <w:tc>
          <w:tcPr>
            <w:tcW w:w="1861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</w:tcPr>
          <w:p w:rsidR="00940520" w:rsidRDefault="00E73BA4">
            <w:pPr>
              <w:ind w:firstLineChars="98" w:firstLine="274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sz="4" w:space="0" w:color="auto"/>
            </w:tcBorders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0520">
        <w:trPr>
          <w:trHeight w:val="876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对</w:t>
            </w:r>
          </w:p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搭</w:t>
            </w:r>
          </w:p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档</w:t>
            </w:r>
            <w:proofErr w:type="gramEnd"/>
          </w:p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的</w:t>
            </w:r>
          </w:p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期</w:t>
            </w:r>
          </w:p>
          <w:p w:rsidR="00940520" w:rsidRDefault="00E73B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望</w:t>
            </w:r>
          </w:p>
        </w:tc>
        <w:tc>
          <w:tcPr>
            <w:tcW w:w="6661" w:type="dxa"/>
            <w:gridSpan w:val="6"/>
            <w:tcBorders>
              <w:left w:val="single" w:sz="6" w:space="0" w:color="000000"/>
            </w:tcBorders>
          </w:tcPr>
          <w:p w:rsidR="00940520" w:rsidRDefault="009405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940520" w:rsidRDefault="00940520"/>
    <w:p w:rsidR="00940520" w:rsidRDefault="00940520">
      <w:pPr>
        <w:rPr>
          <w:rFonts w:ascii="仿宋_GB2312" w:eastAsia="仿宋_GB2312" w:hAnsi="仿宋"/>
          <w:b/>
          <w:bCs/>
          <w:sz w:val="28"/>
          <w:szCs w:val="28"/>
        </w:rPr>
      </w:pPr>
    </w:p>
    <w:p w:rsidR="00940520" w:rsidRDefault="00940520"/>
    <w:sectPr w:rsidR="00940520">
      <w:pgSz w:w="11906" w:h="16838"/>
      <w:pgMar w:top="1440" w:right="1797" w:bottom="1440" w:left="1797" w:header="851" w:footer="992" w:gutter="0"/>
      <w:cols w:space="0"/>
      <w:docGrid w:type="lines" w:linePitch="3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singleLevel"/>
    <w:tmpl w:val="00000000"/>
    <w:lvl w:ilvl="0">
      <w:start w:val="7"/>
      <w:numFmt w:val="chineseCounting"/>
      <w:suff w:val="nothing"/>
      <w:lvlText w:val="%1、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00000002"/>
    <w:multiLevelType w:val="singleLevel"/>
    <w:tmpl w:val="00000002"/>
    <w:lvl w:ilvl="0">
      <w:start w:val="5"/>
      <w:numFmt w:val="chineseCounting"/>
      <w:suff w:val="nothing"/>
      <w:lvlText w:val="%1、"/>
      <w:lvlJc w:val="left"/>
    </w:lvl>
  </w:abstractNum>
  <w:abstractNum w:abstractNumId="3" w15:restartNumberingAfterBreak="0">
    <w:nsid w:val="00000003"/>
    <w:multiLevelType w:val="multilevel"/>
    <w:tmpl w:val="00000003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520"/>
    <w:rsid w:val="00940520"/>
    <w:rsid w:val="00E7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CEB1DE"/>
  <w15:docId w15:val="{52CCA111-B59B-410C-AB2F-60CD7A669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宋体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pPr>
      <w:ind w:leftChars="2500" w:left="1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000000"/>
      </w:pBdr>
      <w:tabs>
        <w:tab w:val="center" w:pos="4140"/>
        <w:tab w:val="right" w:pos="8300"/>
      </w:tabs>
      <w:snapToGrid w:val="0"/>
      <w:jc w:val="center"/>
    </w:pPr>
    <w:rPr>
      <w:rFonts w:cs="Times New Roman" w:hint="eastAsia"/>
      <w:kern w:val="2"/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Medium Grid 3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4">
    <w:name w:val="日期 字符"/>
    <w:basedOn w:val="a0"/>
    <w:link w:val="a3"/>
    <w:uiPriority w:val="99"/>
    <w:qFormat/>
    <w:rPr>
      <w:rFonts w:cs="宋体"/>
      <w:sz w:val="21"/>
      <w:szCs w:val="22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邓 煊</cp:lastModifiedBy>
  <cp:revision>32</cp:revision>
  <dcterms:created xsi:type="dcterms:W3CDTF">2019-10-31T14:47:00Z</dcterms:created>
  <dcterms:modified xsi:type="dcterms:W3CDTF">2019-11-26T16:18:00Z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