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5AA9A" w14:textId="77777777" w:rsidR="00E67D69" w:rsidRDefault="00BC25EA">
      <w:pPr>
        <w:spacing w:line="560" w:lineRule="exact"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附件二：</w:t>
      </w:r>
    </w:p>
    <w:p w14:paraId="51DE9569" w14:textId="77777777" w:rsidR="00E67D69" w:rsidRDefault="00BC25EA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三明学院校园美景“易”起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拍大赛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个人报名表</w:t>
      </w:r>
    </w:p>
    <w:tbl>
      <w:tblPr>
        <w:tblpPr w:leftFromText="180" w:rightFromText="180" w:vertAnchor="text" w:horzAnchor="page" w:tblpX="1800" w:tblpY="254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 w:rsidR="00E67D69" w14:paraId="2965DAF7" w14:textId="77777777">
        <w:trPr>
          <w:trHeight w:val="639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 w14:paraId="6316B136" w14:textId="77777777" w:rsidR="00E67D69" w:rsidRDefault="00BC25E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 w14:paraId="78995D2C" w14:textId="024CEABD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杨刚</w:t>
            </w:r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 w14:paraId="2E986B27" w14:textId="77777777" w:rsidR="00E67D69" w:rsidRDefault="00BC25E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 w14:paraId="28538EE9" w14:textId="1DBFB2F4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男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 w14:paraId="289E4F05" w14:textId="77777777" w:rsidR="00E67D69" w:rsidRDefault="00BC25E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vAlign w:val="center"/>
          </w:tcPr>
          <w:p w14:paraId="5C4A4C81" w14:textId="7B445E2E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15108591799</w:t>
            </w:r>
          </w:p>
        </w:tc>
      </w:tr>
      <w:tr w:rsidR="00E67D69" w14:paraId="4A7B8458" w14:textId="77777777">
        <w:trPr>
          <w:trHeight w:val="60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14:paraId="438DF100" w14:textId="77777777" w:rsidR="00E67D69" w:rsidRDefault="00BC25E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 w14:paraId="37635A7A" w14:textId="33AE1FA2" w:rsidR="00E67D69" w:rsidRDefault="00BC25E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艺术与设计学院</w:t>
            </w: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 w14:paraId="7992CD1D" w14:textId="77777777" w:rsidR="00E67D69" w:rsidRDefault="00BC25E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 w14:paraId="0FD3C6BA" w14:textId="4F6B5A24" w:rsidR="00E67D69" w:rsidRDefault="00BC25E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18数字媒体技术2班</w:t>
            </w:r>
          </w:p>
        </w:tc>
      </w:tr>
      <w:tr w:rsidR="00E67D69" w14:paraId="267C06C3" w14:textId="77777777">
        <w:trPr>
          <w:trHeight w:val="43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14:paraId="7F90F556" w14:textId="77777777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 w14:paraId="7720EE7B" w14:textId="32FAEE59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唯诺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 w14:paraId="4569E9D5" w14:textId="77777777" w:rsidR="00E67D69" w:rsidRDefault="00BC25EA">
            <w:pPr>
              <w:ind w:firstLineChars="98" w:firstLine="274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 w14:paraId="0B3C61AE" w14:textId="6B4879DA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20181367227</w:t>
            </w:r>
          </w:p>
        </w:tc>
      </w:tr>
      <w:tr w:rsidR="00E67D69" w14:paraId="06903511" w14:textId="77777777">
        <w:trPr>
          <w:trHeight w:val="876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14:paraId="7F1C234E" w14:textId="77777777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14:paraId="75835793" w14:textId="77777777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品</w:t>
            </w:r>
          </w:p>
          <w:p w14:paraId="4AC3A680" w14:textId="77777777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描</w:t>
            </w:r>
            <w:proofErr w:type="gramEnd"/>
          </w:p>
          <w:p w14:paraId="4ED75F54" w14:textId="77777777" w:rsidR="00E67D69" w:rsidRDefault="00BC25E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述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 w14:paraId="1C18E835" w14:textId="77777777" w:rsidR="00B00581" w:rsidRDefault="00B0058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</w:p>
          <w:p w14:paraId="10DBA54F" w14:textId="77777777" w:rsidR="00B00581" w:rsidRDefault="00B0058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4D2476C3" w14:textId="77777777" w:rsidR="00B00581" w:rsidRDefault="00B0058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  <w:p w14:paraId="042F6681" w14:textId="77777777" w:rsidR="00B00581" w:rsidRDefault="00B0058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  <w:p w14:paraId="32A27E47" w14:textId="15FC559A" w:rsidR="00E67D69" w:rsidRDefault="00B0058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停车坐爱枫林晚，</w:t>
            </w:r>
          </w:p>
          <w:p w14:paraId="5E674EEA" w14:textId="77777777" w:rsidR="00B00581" w:rsidRDefault="00B00581" w:rsidP="00B00581">
            <w:pPr>
              <w:ind w:firstLineChars="800" w:firstLine="22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霜叶红于二月花。</w:t>
            </w:r>
            <w:bookmarkStart w:id="0" w:name="_GoBack"/>
            <w:bookmarkEnd w:id="0"/>
          </w:p>
          <w:p w14:paraId="0C241C33" w14:textId="0FFF01FF" w:rsidR="00B00581" w:rsidRDefault="00B00581" w:rsidP="00B00581">
            <w:pPr>
              <w:ind w:firstLineChars="800" w:firstLine="22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自古逢秋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悲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寂</w:t>
            </w:r>
            <w:r w:rsidR="00DC7542">
              <w:rPr>
                <w:rFonts w:ascii="宋体" w:hAnsi="宋体" w:hint="eastAsia"/>
                <w:sz w:val="28"/>
                <w:szCs w:val="28"/>
              </w:rPr>
              <w:t>寥，</w:t>
            </w:r>
          </w:p>
          <w:p w14:paraId="377109C2" w14:textId="684493D5" w:rsidR="00B00581" w:rsidRDefault="00B00581" w:rsidP="00B00581">
            <w:pPr>
              <w:ind w:firstLineChars="800" w:firstLine="224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身处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明院胜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八方。</w:t>
            </w:r>
          </w:p>
        </w:tc>
      </w:tr>
    </w:tbl>
    <w:p w14:paraId="65507BA1" w14:textId="77777777" w:rsidR="00E67D69" w:rsidRDefault="00E67D69"/>
    <w:p w14:paraId="5BA3C101" w14:textId="77777777" w:rsidR="00E67D69" w:rsidRDefault="00E67D69">
      <w:pPr>
        <w:rPr>
          <w:rFonts w:ascii="仿宋_GB2312" w:eastAsia="仿宋_GB2312" w:hAnsi="仿宋"/>
          <w:b/>
          <w:bCs/>
          <w:sz w:val="28"/>
          <w:szCs w:val="28"/>
        </w:rPr>
      </w:pPr>
    </w:p>
    <w:sectPr w:rsidR="00E67D69">
      <w:pgSz w:w="11906" w:h="16838"/>
      <w:pgMar w:top="1440" w:right="1797" w:bottom="1440" w:left="1797" w:header="851" w:footer="992" w:gutter="0"/>
      <w:cols w:space="0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5"/>
      <w:numFmt w:val="chineseCounting"/>
      <w:suff w:val="nothing"/>
      <w:lvlText w:val="%1、"/>
      <w:lvlJc w:val="left"/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4"/>
    <w:multiLevelType w:val="singleLevel"/>
    <w:tmpl w:val="407D0A43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 w15:restartNumberingAfterBreak="0">
    <w:nsid w:val="2FAF7808"/>
    <w:multiLevelType w:val="singleLevel"/>
    <w:tmpl w:val="00000000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9"/>
    <w:rsid w:val="00B00581"/>
    <w:rsid w:val="00BC25EA"/>
    <w:rsid w:val="00DC7542"/>
    <w:rsid w:val="00E6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F77100"/>
  <w15:docId w15:val="{1751BF84-97C1-4C64-B3FF-B254F7E5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宋体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qFormat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000000"/>
      </w:pBdr>
      <w:tabs>
        <w:tab w:val="center" w:pos="4140"/>
        <w:tab w:val="right" w:pos="8300"/>
      </w:tabs>
      <w:snapToGrid w:val="0"/>
      <w:jc w:val="center"/>
    </w:pPr>
    <w:rPr>
      <w:rFonts w:cs="Times New Roman" w:hint="eastAsia"/>
      <w:kern w:val="2"/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4">
    <w:name w:val="日期 字符"/>
    <w:basedOn w:val="a0"/>
    <w:link w:val="a3"/>
    <w:uiPriority w:val="99"/>
    <w:qFormat/>
    <w:rPr>
      <w:rFonts w:cs="宋体"/>
      <w:sz w:val="21"/>
      <w:szCs w:val="22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</cp:lastModifiedBy>
  <cp:revision>3</cp:revision>
  <dcterms:created xsi:type="dcterms:W3CDTF">2019-11-24T13:56:00Z</dcterms:created>
  <dcterms:modified xsi:type="dcterms:W3CDTF">2019-11-24T14:18:00Z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